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C5299" w14:textId="23533AE6" w:rsidR="00993674" w:rsidRDefault="00590445" w:rsidP="000A5E15">
      <w:pPr>
        <w:spacing w:line="660" w:lineRule="exact"/>
        <w:ind w:right="539"/>
        <w:jc w:val="center"/>
        <w:rPr>
          <w:sz w:val="28"/>
          <w:szCs w:val="28"/>
        </w:rPr>
      </w:pPr>
      <w:r w:rsidRPr="00590445">
        <w:drawing>
          <wp:anchor distT="0" distB="0" distL="114300" distR="114300" simplePos="0" relativeHeight="251661824" behindDoc="0" locked="0" layoutInCell="1" allowOverlap="1" wp14:anchorId="4B074AD1" wp14:editId="6F47305A">
            <wp:simplePos x="0" y="0"/>
            <wp:positionH relativeFrom="column">
              <wp:posOffset>5722620</wp:posOffset>
            </wp:positionH>
            <wp:positionV relativeFrom="paragraph">
              <wp:posOffset>-322580</wp:posOffset>
            </wp:positionV>
            <wp:extent cx="741680" cy="742950"/>
            <wp:effectExtent l="0" t="0" r="1270" b="0"/>
            <wp:wrapNone/>
            <wp:docPr id="3" name="Picture 3" descr="A picture containing vector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vector graphics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90445">
        <w:drawing>
          <wp:anchor distT="0" distB="0" distL="114300" distR="114300" simplePos="0" relativeHeight="251659776" behindDoc="0" locked="0" layoutInCell="1" allowOverlap="1" wp14:anchorId="28BB5A39" wp14:editId="08F28C1E">
            <wp:simplePos x="0" y="0"/>
            <wp:positionH relativeFrom="column">
              <wp:posOffset>-2540</wp:posOffset>
            </wp:positionH>
            <wp:positionV relativeFrom="paragraph">
              <wp:posOffset>-342900</wp:posOffset>
            </wp:positionV>
            <wp:extent cx="741680" cy="742950"/>
            <wp:effectExtent l="0" t="0" r="1270" b="0"/>
            <wp:wrapNone/>
            <wp:docPr id="2" name="Picture 2" descr="A picture containing vector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vector graphics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135" cy="7434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F0BD7" w:rsidRPr="000A5E15">
        <w:rPr>
          <w:b/>
          <w:position w:val="-1"/>
          <w:sz w:val="28"/>
          <w:szCs w:val="28"/>
          <w:u w:val="single"/>
        </w:rPr>
        <w:t xml:space="preserve">Visitors </w:t>
      </w:r>
      <w:r w:rsidR="00716B76" w:rsidRPr="000A5E15">
        <w:rPr>
          <w:b/>
          <w:sz w:val="28"/>
          <w:szCs w:val="28"/>
          <w:u w:val="single" w:color="000000"/>
        </w:rPr>
        <w:t>Acceptable</w:t>
      </w:r>
      <w:r w:rsidR="00716B76">
        <w:rPr>
          <w:b/>
          <w:sz w:val="28"/>
          <w:szCs w:val="28"/>
          <w:u w:val="single" w:color="000000"/>
        </w:rPr>
        <w:t xml:space="preserve"> Use Agreement</w:t>
      </w:r>
    </w:p>
    <w:p w14:paraId="0CC9AF79" w14:textId="77777777" w:rsidR="00993674" w:rsidRDefault="00993674">
      <w:pPr>
        <w:spacing w:before="4" w:line="160" w:lineRule="exact"/>
        <w:rPr>
          <w:sz w:val="17"/>
          <w:szCs w:val="17"/>
        </w:rPr>
      </w:pPr>
    </w:p>
    <w:p w14:paraId="085454D5" w14:textId="4A822E03" w:rsidR="00993674" w:rsidRDefault="00716B76" w:rsidP="00C20728">
      <w:pPr>
        <w:spacing w:line="250" w:lineRule="auto"/>
        <w:ind w:left="116" w:right="954"/>
        <w:rPr>
          <w:sz w:val="16"/>
          <w:szCs w:val="16"/>
        </w:rPr>
        <w:sectPr w:rsidR="00993674">
          <w:pgSz w:w="11920" w:h="16840"/>
          <w:pgMar w:top="740" w:right="340" w:bottom="280" w:left="700" w:header="720" w:footer="720" w:gutter="0"/>
          <w:cols w:space="720"/>
        </w:sectPr>
      </w:pPr>
      <w:r>
        <w:rPr>
          <w:b/>
          <w:sz w:val="16"/>
          <w:szCs w:val="16"/>
        </w:rPr>
        <w:t xml:space="preserve">By signing this agreement, you will have access to the school’s systems and acknowledge that you agree to all the statements below. </w:t>
      </w:r>
      <w:r w:rsidR="006A074C">
        <w:rPr>
          <w:b/>
          <w:sz w:val="16"/>
          <w:szCs w:val="16"/>
        </w:rPr>
        <w:t xml:space="preserve">Please see our acceptable use agreement policy on our school website for further information. </w:t>
      </w:r>
    </w:p>
    <w:p w14:paraId="26471405" w14:textId="6574AC02" w:rsidR="00993674" w:rsidRDefault="00993674" w:rsidP="00C20728">
      <w:pPr>
        <w:tabs>
          <w:tab w:val="left" w:pos="500"/>
        </w:tabs>
        <w:spacing w:before="19" w:line="231" w:lineRule="auto"/>
        <w:ind w:right="19"/>
        <w:rPr>
          <w:sz w:val="16"/>
          <w:szCs w:val="16"/>
        </w:rPr>
      </w:pPr>
    </w:p>
    <w:p w14:paraId="2FE74D6E" w14:textId="45FE1B2C" w:rsidR="00993674" w:rsidRDefault="00716B76" w:rsidP="00EF0BD7">
      <w:pPr>
        <w:spacing w:line="276" w:lineRule="auto"/>
        <w:ind w:left="112" w:right="50"/>
        <w:jc w:val="center"/>
        <w:rPr>
          <w:sz w:val="16"/>
          <w:szCs w:val="16"/>
        </w:rPr>
      </w:pPr>
      <w:r>
        <w:rPr>
          <w:position w:val="1"/>
          <w:sz w:val="24"/>
          <w:szCs w:val="24"/>
        </w:rPr>
        <w:t>•</w:t>
      </w:r>
      <w:r w:rsidR="00F02646">
        <w:rPr>
          <w:position w:val="1"/>
          <w:sz w:val="24"/>
          <w:szCs w:val="24"/>
        </w:rPr>
        <w:t xml:space="preserve">  </w:t>
      </w:r>
      <w:r>
        <w:rPr>
          <w:position w:val="1"/>
          <w:sz w:val="16"/>
          <w:szCs w:val="16"/>
        </w:rPr>
        <w:t>I understand my use of the school’s ICT systems/networks and</w:t>
      </w:r>
    </w:p>
    <w:p w14:paraId="57924E46" w14:textId="77777777" w:rsidR="00993674" w:rsidRDefault="00716B76" w:rsidP="00EF0BD7">
      <w:pPr>
        <w:spacing w:line="276" w:lineRule="auto"/>
        <w:ind w:left="510"/>
        <w:rPr>
          <w:sz w:val="16"/>
          <w:szCs w:val="16"/>
        </w:rPr>
      </w:pPr>
      <w:r>
        <w:rPr>
          <w:position w:val="-1"/>
          <w:sz w:val="16"/>
          <w:szCs w:val="16"/>
        </w:rPr>
        <w:t>internet are monitored.</w:t>
      </w:r>
    </w:p>
    <w:p w14:paraId="1C5AA716" w14:textId="0AF195EF" w:rsidR="002372FD" w:rsidRDefault="00591168" w:rsidP="00EF0BD7">
      <w:pPr>
        <w:spacing w:line="276" w:lineRule="auto"/>
        <w:ind w:left="112" w:right="121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   </w:t>
      </w:r>
      <w:r w:rsidR="00EF0BD7">
        <w:rPr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 xml:space="preserve"> </w:t>
      </w:r>
      <w:r w:rsidR="00716B76">
        <w:rPr>
          <w:position w:val="1"/>
          <w:sz w:val="24"/>
          <w:szCs w:val="24"/>
        </w:rPr>
        <w:t xml:space="preserve">•  </w:t>
      </w:r>
      <w:r w:rsidR="00716B76">
        <w:rPr>
          <w:position w:val="1"/>
          <w:sz w:val="16"/>
          <w:szCs w:val="16"/>
        </w:rPr>
        <w:t>I recognise that within school, I must</w:t>
      </w:r>
      <w:r w:rsidR="002372FD">
        <w:rPr>
          <w:sz w:val="16"/>
          <w:szCs w:val="16"/>
        </w:rPr>
        <w:t xml:space="preserve"> </w:t>
      </w:r>
      <w:r w:rsidR="00716B76">
        <w:rPr>
          <w:sz w:val="16"/>
          <w:szCs w:val="16"/>
        </w:rPr>
        <w:t xml:space="preserve">abide by the </w:t>
      </w:r>
      <w:r w:rsidR="002372FD">
        <w:rPr>
          <w:sz w:val="16"/>
          <w:szCs w:val="16"/>
        </w:rPr>
        <w:t xml:space="preserve">   </w:t>
      </w:r>
    </w:p>
    <w:p w14:paraId="63E7DF98" w14:textId="62140C63" w:rsidR="00993674" w:rsidRDefault="002372FD" w:rsidP="00EF0BD7">
      <w:pPr>
        <w:spacing w:line="276" w:lineRule="auto"/>
        <w:ind w:left="112" w:right="121"/>
        <w:rPr>
          <w:sz w:val="16"/>
          <w:szCs w:val="16"/>
        </w:rPr>
      </w:pPr>
      <w:r>
        <w:rPr>
          <w:sz w:val="16"/>
          <w:szCs w:val="16"/>
        </w:rPr>
        <w:t xml:space="preserve">           r</w:t>
      </w:r>
      <w:r w:rsidR="00716B76">
        <w:rPr>
          <w:sz w:val="16"/>
          <w:szCs w:val="16"/>
        </w:rPr>
        <w:t>ules/statements set out in this document when</w:t>
      </w:r>
    </w:p>
    <w:p w14:paraId="5179BC2F" w14:textId="0C8193E9" w:rsidR="00993674" w:rsidRDefault="00F02646" w:rsidP="00EF0BD7">
      <w:pPr>
        <w:spacing w:before="8"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="00716B76">
        <w:rPr>
          <w:sz w:val="16"/>
          <w:szCs w:val="16"/>
        </w:rPr>
        <w:t>using systems, accessing/transferring data that relate to</w:t>
      </w:r>
    </w:p>
    <w:p w14:paraId="46353B7A" w14:textId="77777777" w:rsidR="00993674" w:rsidRDefault="00716B76" w:rsidP="00EF0BD7">
      <w:pPr>
        <w:spacing w:before="8" w:line="276" w:lineRule="auto"/>
        <w:ind w:left="510" w:right="270"/>
        <w:rPr>
          <w:sz w:val="16"/>
          <w:szCs w:val="16"/>
        </w:rPr>
      </w:pPr>
      <w:r>
        <w:rPr>
          <w:sz w:val="16"/>
          <w:szCs w:val="16"/>
        </w:rPr>
        <w:t>the school or impact on my role within the school and wider community.</w:t>
      </w:r>
    </w:p>
    <w:p w14:paraId="5A93978D" w14:textId="77777777" w:rsidR="004B57C7" w:rsidRDefault="00591168" w:rsidP="00EF0BD7">
      <w:pPr>
        <w:spacing w:line="276" w:lineRule="auto"/>
        <w:ind w:left="150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   </w:t>
      </w:r>
      <w:r w:rsidR="00716B76">
        <w:rPr>
          <w:position w:val="1"/>
          <w:sz w:val="24"/>
          <w:szCs w:val="24"/>
        </w:rPr>
        <w:t>•</w:t>
      </w:r>
      <w:r w:rsidR="00F02646">
        <w:rPr>
          <w:position w:val="1"/>
          <w:sz w:val="24"/>
          <w:szCs w:val="24"/>
        </w:rPr>
        <w:t xml:space="preserve">  </w:t>
      </w:r>
      <w:r w:rsidR="00F02646">
        <w:rPr>
          <w:sz w:val="16"/>
          <w:szCs w:val="16"/>
        </w:rPr>
        <w:t xml:space="preserve">I will never upload images/video imagery of staff/pupils or other </w:t>
      </w:r>
      <w:r w:rsidR="004B57C7">
        <w:rPr>
          <w:sz w:val="16"/>
          <w:szCs w:val="16"/>
        </w:rPr>
        <w:t xml:space="preserve">   </w:t>
      </w:r>
    </w:p>
    <w:p w14:paraId="643A8C55" w14:textId="77777777" w:rsidR="004B57C7" w:rsidRDefault="004B57C7" w:rsidP="00EF0BD7">
      <w:pPr>
        <w:spacing w:line="276" w:lineRule="auto"/>
        <w:ind w:left="150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F02646">
        <w:rPr>
          <w:sz w:val="16"/>
          <w:szCs w:val="16"/>
        </w:rPr>
        <w:t xml:space="preserve">stakeholders to my personal social media accounts unless there is </w:t>
      </w:r>
      <w:r>
        <w:rPr>
          <w:sz w:val="16"/>
          <w:szCs w:val="16"/>
        </w:rPr>
        <w:t xml:space="preserve"> </w:t>
      </w:r>
    </w:p>
    <w:p w14:paraId="5382D20D" w14:textId="77777777" w:rsidR="004B57C7" w:rsidRDefault="004B57C7" w:rsidP="00EF0BD7">
      <w:pPr>
        <w:spacing w:line="276" w:lineRule="auto"/>
        <w:ind w:left="150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F02646">
        <w:rPr>
          <w:sz w:val="16"/>
          <w:szCs w:val="16"/>
        </w:rPr>
        <w:t xml:space="preserve">significant reason to and that permission has been granted by the </w:t>
      </w:r>
    </w:p>
    <w:p w14:paraId="491FB4D2" w14:textId="1EEDD912" w:rsidR="00993674" w:rsidRDefault="004B57C7" w:rsidP="00EF0BD7">
      <w:pPr>
        <w:spacing w:line="276" w:lineRule="auto"/>
        <w:ind w:left="150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  <w:r w:rsidR="00F02646">
        <w:rPr>
          <w:sz w:val="16"/>
          <w:szCs w:val="16"/>
        </w:rPr>
        <w:t>headteacher in writing for each occurrence.</w:t>
      </w:r>
      <w:r w:rsidR="00F02646">
        <w:rPr>
          <w:position w:val="1"/>
          <w:sz w:val="24"/>
          <w:szCs w:val="24"/>
        </w:rPr>
        <w:t xml:space="preserve"> </w:t>
      </w:r>
    </w:p>
    <w:p w14:paraId="6068AEDC" w14:textId="1B22CA20" w:rsidR="00993674" w:rsidRDefault="004B57C7" w:rsidP="00EF0BD7">
      <w:pPr>
        <w:spacing w:line="276" w:lineRule="auto"/>
        <w:ind w:right="205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     </w:t>
      </w:r>
      <w:r w:rsidR="00716B76">
        <w:rPr>
          <w:position w:val="1"/>
          <w:sz w:val="24"/>
          <w:szCs w:val="24"/>
        </w:rPr>
        <w:t xml:space="preserve">• </w:t>
      </w:r>
      <w:r>
        <w:rPr>
          <w:position w:val="1"/>
          <w:sz w:val="24"/>
          <w:szCs w:val="24"/>
        </w:rPr>
        <w:t xml:space="preserve"> </w:t>
      </w:r>
      <w:r w:rsidR="00716B76">
        <w:rPr>
          <w:position w:val="1"/>
          <w:sz w:val="16"/>
          <w:szCs w:val="16"/>
        </w:rPr>
        <w:t>If I am contributing to the school’s social media account(s) or</w:t>
      </w:r>
    </w:p>
    <w:p w14:paraId="2B090E35" w14:textId="77777777" w:rsidR="00993674" w:rsidRDefault="00716B76" w:rsidP="00EF0BD7">
      <w:pPr>
        <w:spacing w:line="276" w:lineRule="auto"/>
        <w:ind w:left="510" w:right="-44"/>
        <w:rPr>
          <w:sz w:val="16"/>
          <w:szCs w:val="16"/>
        </w:rPr>
      </w:pPr>
      <w:r>
        <w:rPr>
          <w:sz w:val="16"/>
          <w:szCs w:val="16"/>
        </w:rPr>
        <w:t>website(s) I will follow all guidelines given to me, with particular</w:t>
      </w:r>
    </w:p>
    <w:p w14:paraId="1572CA65" w14:textId="77777777" w:rsidR="00993674" w:rsidRDefault="00716B76" w:rsidP="00EF0BD7">
      <w:pPr>
        <w:spacing w:before="8" w:line="276" w:lineRule="auto"/>
        <w:ind w:left="510"/>
        <w:rPr>
          <w:sz w:val="16"/>
          <w:szCs w:val="16"/>
        </w:rPr>
      </w:pPr>
      <w:r>
        <w:rPr>
          <w:sz w:val="16"/>
          <w:szCs w:val="16"/>
        </w:rPr>
        <w:t>care given to what images/video imagery and details can be</w:t>
      </w:r>
    </w:p>
    <w:p w14:paraId="6FCB2E93" w14:textId="0482304D" w:rsidR="00993674" w:rsidRDefault="00716B76" w:rsidP="00EF0BD7">
      <w:pPr>
        <w:spacing w:before="8" w:line="276" w:lineRule="auto"/>
        <w:ind w:left="510"/>
        <w:rPr>
          <w:sz w:val="16"/>
          <w:szCs w:val="16"/>
        </w:rPr>
      </w:pPr>
      <w:r>
        <w:rPr>
          <w:sz w:val="16"/>
          <w:szCs w:val="16"/>
        </w:rPr>
        <w:t>uploaded.</w:t>
      </w:r>
    </w:p>
    <w:p w14:paraId="2EC8DCE8" w14:textId="01228D3E" w:rsidR="002220DA" w:rsidRDefault="002220DA" w:rsidP="00EF0BD7">
      <w:pPr>
        <w:tabs>
          <w:tab w:val="left" w:pos="360"/>
        </w:tabs>
        <w:spacing w:before="12" w:line="276" w:lineRule="auto"/>
        <w:ind w:left="360" w:right="522" w:hanging="360"/>
        <w:jc w:val="both"/>
        <w:rPr>
          <w:sz w:val="16"/>
          <w:szCs w:val="16"/>
        </w:rPr>
      </w:pPr>
      <w:r>
        <w:rPr>
          <w:position w:val="1"/>
          <w:sz w:val="16"/>
          <w:szCs w:val="16"/>
        </w:rPr>
        <w:t xml:space="preserve">        </w:t>
      </w:r>
      <w:r>
        <w:rPr>
          <w:position w:val="1"/>
          <w:sz w:val="24"/>
          <w:szCs w:val="24"/>
        </w:rPr>
        <w:t xml:space="preserve">• </w:t>
      </w:r>
      <w:r>
        <w:rPr>
          <w:position w:val="1"/>
          <w:sz w:val="24"/>
          <w:szCs w:val="24"/>
        </w:rPr>
        <w:t xml:space="preserve"> </w:t>
      </w:r>
      <w:r>
        <w:rPr>
          <w:position w:val="1"/>
          <w:sz w:val="16"/>
          <w:szCs w:val="16"/>
        </w:rPr>
        <w:t>I will inform the school at the earliest opportunity of an</w:t>
      </w:r>
      <w:r>
        <w:rPr>
          <w:position w:val="1"/>
          <w:sz w:val="16"/>
          <w:szCs w:val="16"/>
        </w:rPr>
        <w:t>y</w:t>
      </w:r>
      <w:r>
        <w:rPr>
          <w:sz w:val="16"/>
          <w:szCs w:val="16"/>
        </w:rPr>
        <w:t xml:space="preserve"> i</w:t>
      </w:r>
      <w:r>
        <w:rPr>
          <w:sz w:val="16"/>
          <w:szCs w:val="16"/>
        </w:rPr>
        <w:t>nfringement  on site by myself. Furthermore, if I am</w:t>
      </w:r>
    </w:p>
    <w:p w14:paraId="6ACF743D" w14:textId="77777777" w:rsidR="002220DA" w:rsidRDefault="002220DA" w:rsidP="00EF0BD7">
      <w:pPr>
        <w:spacing w:before="8"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concerned about others’ behaviour/conduct, I will notify the</w:t>
      </w:r>
    </w:p>
    <w:p w14:paraId="33AB3EB3" w14:textId="77777777" w:rsidR="002220DA" w:rsidRDefault="002220DA" w:rsidP="00EF0BD7">
      <w:pPr>
        <w:spacing w:before="8" w:line="276" w:lineRule="auto"/>
        <w:ind w:left="360"/>
        <w:rPr>
          <w:position w:val="-1"/>
          <w:sz w:val="16"/>
          <w:szCs w:val="16"/>
        </w:rPr>
      </w:pPr>
      <w:r>
        <w:rPr>
          <w:position w:val="-1"/>
          <w:sz w:val="16"/>
          <w:szCs w:val="16"/>
        </w:rPr>
        <w:t>school at the earliest opportunity.</w:t>
      </w:r>
    </w:p>
    <w:p w14:paraId="3C1846C7" w14:textId="67BD1EDB" w:rsidR="005F6352" w:rsidRDefault="00EF0BD7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     </w:t>
      </w:r>
      <w:r w:rsidR="005F6352">
        <w:rPr>
          <w:position w:val="1"/>
          <w:sz w:val="24"/>
          <w:szCs w:val="24"/>
        </w:rPr>
        <w:t xml:space="preserve">•    </w:t>
      </w:r>
      <w:r w:rsidR="005F6352">
        <w:rPr>
          <w:position w:val="1"/>
          <w:sz w:val="16"/>
          <w:szCs w:val="16"/>
        </w:rPr>
        <w:t>I will never deliberately access, upload or download illegal,</w:t>
      </w:r>
    </w:p>
    <w:p w14:paraId="0A602287" w14:textId="77777777" w:rsidR="005F6352" w:rsidRDefault="005F6352" w:rsidP="00EF0BD7">
      <w:pPr>
        <w:spacing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inflammatory, obscene or inappropriate content that may cause</w:t>
      </w:r>
    </w:p>
    <w:p w14:paraId="25194D8A" w14:textId="77777777" w:rsidR="005F6352" w:rsidRDefault="005F6352" w:rsidP="00EF0BD7">
      <w:pPr>
        <w:spacing w:before="8" w:line="276" w:lineRule="auto"/>
        <w:ind w:left="360"/>
        <w:rPr>
          <w:sz w:val="16"/>
          <w:szCs w:val="16"/>
        </w:rPr>
      </w:pPr>
      <w:r>
        <w:rPr>
          <w:position w:val="-1"/>
          <w:sz w:val="16"/>
          <w:szCs w:val="16"/>
        </w:rPr>
        <w:t>harm or upset to others.</w:t>
      </w:r>
    </w:p>
    <w:p w14:paraId="2741F059" w14:textId="77777777" w:rsidR="005F6352" w:rsidRDefault="005F6352" w:rsidP="00EF0BD7">
      <w:pPr>
        <w:spacing w:before="8" w:line="276" w:lineRule="auto"/>
        <w:ind w:left="360"/>
        <w:rPr>
          <w:sz w:val="16"/>
          <w:szCs w:val="16"/>
        </w:rPr>
      </w:pPr>
    </w:p>
    <w:p w14:paraId="60036495" w14:textId="77777777" w:rsidR="002220DA" w:rsidRDefault="002220DA" w:rsidP="00EF0BD7">
      <w:pPr>
        <w:spacing w:before="8" w:line="276" w:lineRule="auto"/>
        <w:ind w:left="510"/>
        <w:rPr>
          <w:sz w:val="16"/>
          <w:szCs w:val="16"/>
        </w:rPr>
      </w:pPr>
    </w:p>
    <w:p w14:paraId="056FB546" w14:textId="2D08993B" w:rsidR="00993674" w:rsidRDefault="00716B76" w:rsidP="00EF0BD7">
      <w:pPr>
        <w:tabs>
          <w:tab w:val="left" w:pos="360"/>
        </w:tabs>
        <w:spacing w:before="12" w:line="276" w:lineRule="auto"/>
        <w:ind w:left="360" w:right="522" w:hanging="360"/>
        <w:jc w:val="both"/>
        <w:rPr>
          <w:sz w:val="16"/>
          <w:szCs w:val="16"/>
        </w:rPr>
      </w:pPr>
      <w:r>
        <w:br w:type="column"/>
      </w:r>
    </w:p>
    <w:p w14:paraId="39A53E09" w14:textId="7C5D5108" w:rsidR="00993674" w:rsidRDefault="00716B76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I will never download or install software unless permission has</w:t>
      </w:r>
    </w:p>
    <w:p w14:paraId="1349B331" w14:textId="77777777" w:rsidR="00993674" w:rsidRDefault="00716B76" w:rsidP="00EF0BD7">
      <w:pPr>
        <w:spacing w:line="276" w:lineRule="auto"/>
        <w:ind w:left="360"/>
        <w:rPr>
          <w:sz w:val="16"/>
          <w:szCs w:val="16"/>
        </w:rPr>
      </w:pPr>
      <w:r>
        <w:rPr>
          <w:position w:val="-1"/>
          <w:sz w:val="16"/>
          <w:szCs w:val="16"/>
        </w:rPr>
        <w:t>been given by the appropriate contact at school.</w:t>
      </w:r>
    </w:p>
    <w:p w14:paraId="0D6C2310" w14:textId="20CFF083" w:rsidR="00993674" w:rsidRDefault="00716B76" w:rsidP="00EF0BD7">
      <w:pPr>
        <w:spacing w:line="276" w:lineRule="auto"/>
        <w:ind w:right="602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I shall keep all usernames and passwords safe and never share</w:t>
      </w:r>
    </w:p>
    <w:p w14:paraId="0889E280" w14:textId="77777777" w:rsidR="00993674" w:rsidRDefault="00716B76" w:rsidP="00EF0BD7">
      <w:pPr>
        <w:spacing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them. Writing down usernames and passwords, including</w:t>
      </w:r>
    </w:p>
    <w:p w14:paraId="2CC2F921" w14:textId="77777777" w:rsidR="00993674" w:rsidRDefault="00716B76" w:rsidP="00EF0BD7">
      <w:pPr>
        <w:spacing w:before="8" w:line="276" w:lineRule="auto"/>
        <w:ind w:left="360" w:right="874"/>
        <w:rPr>
          <w:sz w:val="16"/>
          <w:szCs w:val="16"/>
        </w:rPr>
      </w:pPr>
      <w:r>
        <w:rPr>
          <w:sz w:val="16"/>
          <w:szCs w:val="16"/>
        </w:rPr>
        <w:t>storing them electronically, constitutes a breach to our data protection and safeguarding policy.</w:t>
      </w:r>
    </w:p>
    <w:p w14:paraId="4EDC3C68" w14:textId="77777777" w:rsidR="00993674" w:rsidRDefault="00716B76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I will never leave equipment unattended which could leave data</w:t>
      </w:r>
    </w:p>
    <w:p w14:paraId="72063E51" w14:textId="77777777" w:rsidR="00993674" w:rsidRDefault="00716B76" w:rsidP="00EF0BD7">
      <w:pPr>
        <w:spacing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and information vulnerable; this extends to accessing data/</w:t>
      </w:r>
    </w:p>
    <w:p w14:paraId="74918FC6" w14:textId="77777777" w:rsidR="00993674" w:rsidRDefault="00716B76" w:rsidP="00EF0BD7">
      <w:pPr>
        <w:spacing w:before="8" w:line="276" w:lineRule="auto"/>
        <w:ind w:left="360"/>
        <w:rPr>
          <w:sz w:val="16"/>
          <w:szCs w:val="16"/>
        </w:rPr>
      </w:pPr>
      <w:r>
        <w:rPr>
          <w:position w:val="-1"/>
          <w:sz w:val="16"/>
          <w:szCs w:val="16"/>
        </w:rPr>
        <w:t>services/content remotely.</w:t>
      </w:r>
    </w:p>
    <w:p w14:paraId="0F45A3EE" w14:textId="77777777" w:rsidR="00993674" w:rsidRDefault="00716B76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Any personal devices I own shall not be used to access school</w:t>
      </w:r>
    </w:p>
    <w:p w14:paraId="7DAEA4D1" w14:textId="77777777" w:rsidR="00993674" w:rsidRDefault="00716B76" w:rsidP="00EF0BD7">
      <w:pPr>
        <w:spacing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systems/data/services/content remotely unless I have adequate</w:t>
      </w:r>
    </w:p>
    <w:p w14:paraId="2FF5F172" w14:textId="77777777" w:rsidR="00993674" w:rsidRDefault="00716B76" w:rsidP="00EF0BD7">
      <w:pPr>
        <w:spacing w:before="8" w:line="276" w:lineRule="auto"/>
        <w:ind w:left="360"/>
        <w:rPr>
          <w:sz w:val="16"/>
          <w:szCs w:val="16"/>
        </w:rPr>
      </w:pPr>
      <w:r>
        <w:rPr>
          <w:position w:val="-1"/>
          <w:sz w:val="16"/>
          <w:szCs w:val="16"/>
        </w:rPr>
        <w:t>virus protection and permission from the school.</w:t>
      </w:r>
    </w:p>
    <w:p w14:paraId="093C5E49" w14:textId="77777777" w:rsidR="00993674" w:rsidRDefault="00716B76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I understand that mobile devices, including smart watches, shall</w:t>
      </w:r>
    </w:p>
    <w:p w14:paraId="6BF9CF03" w14:textId="77777777" w:rsidR="00993674" w:rsidRDefault="00716B76" w:rsidP="00EF0BD7">
      <w:pPr>
        <w:spacing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not be used, nor in my possession, during times of contact with</w:t>
      </w:r>
    </w:p>
    <w:p w14:paraId="6987A4A4" w14:textId="77777777" w:rsidR="00993674" w:rsidRDefault="00716B76" w:rsidP="00EF0BD7">
      <w:pPr>
        <w:spacing w:before="8" w:line="276" w:lineRule="auto"/>
        <w:ind w:left="360" w:right="490"/>
        <w:rPr>
          <w:sz w:val="16"/>
          <w:szCs w:val="16"/>
        </w:rPr>
      </w:pPr>
      <w:r>
        <w:rPr>
          <w:sz w:val="16"/>
          <w:szCs w:val="16"/>
        </w:rPr>
        <w:t>children. These devices will be securely locked away with adequate password protection on them should they be accessed by an unauthorised person.</w:t>
      </w:r>
    </w:p>
    <w:p w14:paraId="13C41FD7" w14:textId="77777777" w:rsidR="00993674" w:rsidRDefault="00716B76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Any school trips/outings or activities that require a mobile phone/</w:t>
      </w:r>
    </w:p>
    <w:p w14:paraId="66064309" w14:textId="77777777" w:rsidR="00993674" w:rsidRDefault="00716B76" w:rsidP="00EF0BD7">
      <w:pPr>
        <w:spacing w:line="276" w:lineRule="auto"/>
        <w:ind w:left="360"/>
        <w:rPr>
          <w:sz w:val="16"/>
          <w:szCs w:val="16"/>
        </w:rPr>
      </w:pPr>
      <w:r>
        <w:rPr>
          <w:sz w:val="16"/>
          <w:szCs w:val="16"/>
        </w:rPr>
        <w:t>camera will be provided by the school and any data collected on</w:t>
      </w:r>
    </w:p>
    <w:p w14:paraId="1946987F" w14:textId="77777777" w:rsidR="00993674" w:rsidRDefault="00716B76" w:rsidP="00EF0BD7">
      <w:pPr>
        <w:spacing w:before="8" w:line="276" w:lineRule="auto"/>
        <w:ind w:left="360"/>
        <w:rPr>
          <w:sz w:val="16"/>
          <w:szCs w:val="16"/>
        </w:rPr>
      </w:pPr>
      <w:r>
        <w:rPr>
          <w:position w:val="-1"/>
          <w:sz w:val="16"/>
          <w:szCs w:val="16"/>
        </w:rPr>
        <w:t>them will be used in accordance with school policies.</w:t>
      </w:r>
    </w:p>
    <w:p w14:paraId="44550D03" w14:textId="77777777" w:rsidR="00993674" w:rsidRDefault="00716B76" w:rsidP="00EF0BD7">
      <w:pPr>
        <w:spacing w:line="276" w:lineRule="auto"/>
        <w:rPr>
          <w:sz w:val="16"/>
          <w:szCs w:val="16"/>
        </w:rPr>
      </w:pPr>
      <w:r>
        <w:rPr>
          <w:position w:val="1"/>
          <w:sz w:val="24"/>
          <w:szCs w:val="24"/>
        </w:rPr>
        <w:t xml:space="preserve">•    </w:t>
      </w:r>
      <w:r>
        <w:rPr>
          <w:position w:val="1"/>
          <w:sz w:val="16"/>
          <w:szCs w:val="16"/>
        </w:rPr>
        <w:t>At no point- will I use my own devices for capturing images/</w:t>
      </w:r>
    </w:p>
    <w:p w14:paraId="0DE113DE" w14:textId="7DEBAED1" w:rsidR="00993674" w:rsidRDefault="00716B76" w:rsidP="00EF0BD7">
      <w:pPr>
        <w:spacing w:line="276" w:lineRule="auto"/>
        <w:ind w:left="360"/>
        <w:rPr>
          <w:sz w:val="16"/>
          <w:szCs w:val="16"/>
        </w:rPr>
        <w:sectPr w:rsidR="00993674">
          <w:type w:val="continuous"/>
          <w:pgSz w:w="11920" w:h="16840"/>
          <w:pgMar w:top="1560" w:right="340" w:bottom="280" w:left="700" w:header="720" w:footer="720" w:gutter="0"/>
          <w:cols w:num="2" w:space="720" w:equalWidth="0">
            <w:col w:w="5051" w:space="343"/>
            <w:col w:w="5486"/>
          </w:cols>
        </w:sectPr>
      </w:pPr>
      <w:r>
        <w:rPr>
          <w:sz w:val="16"/>
          <w:szCs w:val="16"/>
        </w:rPr>
        <w:t>video or making contact with parents/carers</w:t>
      </w:r>
      <w:r w:rsidR="003B1B5C">
        <w:rPr>
          <w:sz w:val="16"/>
          <w:szCs w:val="16"/>
        </w:rPr>
        <w:t xml:space="preserve"> without the headteacher’s          prior permission</w:t>
      </w:r>
      <w:r>
        <w:rPr>
          <w:sz w:val="16"/>
          <w:szCs w:val="16"/>
        </w:rPr>
        <w:t>.</w:t>
      </w:r>
    </w:p>
    <w:p w14:paraId="0EC3F515" w14:textId="77777777" w:rsidR="00993674" w:rsidRDefault="00993674">
      <w:pPr>
        <w:spacing w:before="11" w:line="200" w:lineRule="exact"/>
      </w:pPr>
    </w:p>
    <w:p w14:paraId="331B351D" w14:textId="77777777" w:rsidR="000A5E15" w:rsidRDefault="006C3732">
      <w:pPr>
        <w:spacing w:before="21"/>
        <w:ind w:left="136"/>
        <w:rPr>
          <w:b/>
          <w:sz w:val="24"/>
          <w:szCs w:val="24"/>
        </w:rPr>
      </w:pPr>
      <w:r w:rsidRPr="000A5E15">
        <w:rPr>
          <w:b/>
          <w:sz w:val="24"/>
          <w:szCs w:val="24"/>
        </w:rPr>
        <w:t>Visitor</w:t>
      </w:r>
      <w:r w:rsidR="00716B76" w:rsidRPr="000A5E15">
        <w:rPr>
          <w:b/>
          <w:sz w:val="24"/>
          <w:szCs w:val="24"/>
        </w:rPr>
        <w:t xml:space="preserve"> Name:                                               </w:t>
      </w:r>
    </w:p>
    <w:p w14:paraId="3FA2D748" w14:textId="77777777" w:rsidR="000A5E15" w:rsidRDefault="000A5E15">
      <w:pPr>
        <w:spacing w:before="21"/>
        <w:ind w:left="136"/>
        <w:rPr>
          <w:b/>
          <w:sz w:val="24"/>
          <w:szCs w:val="24"/>
        </w:rPr>
      </w:pPr>
    </w:p>
    <w:p w14:paraId="0A5DD32C" w14:textId="77777777" w:rsidR="000A5E15" w:rsidRDefault="00716B76">
      <w:pPr>
        <w:spacing w:before="21"/>
        <w:ind w:left="136"/>
        <w:rPr>
          <w:b/>
          <w:sz w:val="24"/>
          <w:szCs w:val="24"/>
        </w:rPr>
      </w:pPr>
      <w:r w:rsidRPr="000A5E15">
        <w:rPr>
          <w:b/>
          <w:sz w:val="24"/>
          <w:szCs w:val="24"/>
        </w:rPr>
        <w:t xml:space="preserve"> Signature:                                                                 </w:t>
      </w:r>
    </w:p>
    <w:p w14:paraId="216CE4CB" w14:textId="77777777" w:rsidR="000A5E15" w:rsidRDefault="000A5E15">
      <w:pPr>
        <w:spacing w:before="21"/>
        <w:ind w:left="136"/>
        <w:rPr>
          <w:b/>
          <w:sz w:val="24"/>
          <w:szCs w:val="24"/>
        </w:rPr>
      </w:pPr>
    </w:p>
    <w:p w14:paraId="0E9DDA68" w14:textId="4C7AE340" w:rsidR="00993674" w:rsidRPr="000A5E15" w:rsidRDefault="00716B76">
      <w:pPr>
        <w:spacing w:before="21"/>
        <w:ind w:left="136"/>
        <w:rPr>
          <w:sz w:val="24"/>
          <w:szCs w:val="24"/>
        </w:rPr>
      </w:pPr>
      <w:r w:rsidRPr="000A5E15">
        <w:rPr>
          <w:b/>
          <w:sz w:val="24"/>
          <w:szCs w:val="24"/>
        </w:rPr>
        <w:t xml:space="preserve"> Date:</w:t>
      </w:r>
    </w:p>
    <w:p w14:paraId="58D08EF6" w14:textId="77777777" w:rsidR="00993674" w:rsidRPr="000A5E15" w:rsidRDefault="00993674">
      <w:pPr>
        <w:spacing w:before="7" w:line="100" w:lineRule="exact"/>
        <w:rPr>
          <w:sz w:val="24"/>
          <w:szCs w:val="24"/>
        </w:rPr>
      </w:pPr>
    </w:p>
    <w:p w14:paraId="540962A3" w14:textId="77777777" w:rsidR="00993674" w:rsidRDefault="00993674">
      <w:pPr>
        <w:spacing w:line="200" w:lineRule="exact"/>
      </w:pPr>
    </w:p>
    <w:p w14:paraId="0719D6F1" w14:textId="77777777" w:rsidR="00993674" w:rsidRDefault="00993674">
      <w:pPr>
        <w:spacing w:line="200" w:lineRule="exact"/>
      </w:pPr>
    </w:p>
    <w:p w14:paraId="05579938" w14:textId="77777777" w:rsidR="00993674" w:rsidRDefault="00993674">
      <w:pPr>
        <w:spacing w:line="200" w:lineRule="exact"/>
      </w:pPr>
    </w:p>
    <w:p w14:paraId="0C9DBFA1" w14:textId="77777777" w:rsidR="00993674" w:rsidRDefault="00993674">
      <w:pPr>
        <w:spacing w:line="200" w:lineRule="exact"/>
      </w:pPr>
    </w:p>
    <w:p w14:paraId="1ACD4581" w14:textId="77777777" w:rsidR="00993674" w:rsidRDefault="00993674">
      <w:pPr>
        <w:spacing w:line="200" w:lineRule="exact"/>
      </w:pPr>
    </w:p>
    <w:p w14:paraId="4FF01A50" w14:textId="77777777" w:rsidR="00993674" w:rsidRDefault="00993674">
      <w:pPr>
        <w:spacing w:line="200" w:lineRule="exact"/>
      </w:pPr>
    </w:p>
    <w:p w14:paraId="492E4E99" w14:textId="77777777" w:rsidR="00993674" w:rsidRDefault="00993674">
      <w:pPr>
        <w:spacing w:line="200" w:lineRule="exact"/>
        <w:sectPr w:rsidR="00993674">
          <w:type w:val="continuous"/>
          <w:pgSz w:w="11920" w:h="16840"/>
          <w:pgMar w:top="1560" w:right="340" w:bottom="280" w:left="700" w:header="720" w:footer="720" w:gutter="0"/>
          <w:cols w:space="720"/>
        </w:sectPr>
      </w:pPr>
    </w:p>
    <w:p w14:paraId="108A0DC4" w14:textId="2E6285FE" w:rsidR="00993674" w:rsidRDefault="00590445">
      <w:pPr>
        <w:spacing w:before="17" w:line="200" w:lineRule="exact"/>
      </w:pPr>
      <w:r>
        <w:pict w14:anchorId="790836F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95.3pt;height:841.9pt;z-index:-251657728;mso-position-horizontal-relative:page;mso-position-vertical-relative:page" filled="f" stroked="f">
            <v:textbox inset="0,0,0,0">
              <w:txbxContent>
                <w:p w14:paraId="4B30B84E" w14:textId="77777777" w:rsidR="00993674" w:rsidRDefault="00993674">
                  <w:pPr>
                    <w:spacing w:line="200" w:lineRule="exact"/>
                  </w:pPr>
                </w:p>
                <w:p w14:paraId="271B72D0" w14:textId="77777777" w:rsidR="00993674" w:rsidRDefault="00993674">
                  <w:pPr>
                    <w:spacing w:line="200" w:lineRule="exact"/>
                  </w:pPr>
                </w:p>
                <w:p w14:paraId="63104D4F" w14:textId="5EDEE02F" w:rsidR="00993674" w:rsidRDefault="00590445">
                  <w:pPr>
                    <w:spacing w:line="200" w:lineRule="exact"/>
                  </w:pPr>
                  <w:r w:rsidRPr="00590445">
                    <w:drawing>
                      <wp:inline distT="0" distB="0" distL="0" distR="0" wp14:anchorId="274B41B1" wp14:editId="083CB98E">
                        <wp:extent cx="7560310" cy="7560310"/>
                        <wp:effectExtent l="0" t="0" r="2540" b="2540"/>
                        <wp:docPr id="1" name="Picture 1" descr="A picture containing vector graphics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 descr="A picture containing vector graphics&#10;&#10;Description automatically generated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60310" cy="75603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372AEF0" w14:textId="77777777" w:rsidR="00993674" w:rsidRDefault="00993674">
                  <w:pPr>
                    <w:spacing w:line="200" w:lineRule="exact"/>
                  </w:pPr>
                </w:p>
                <w:p w14:paraId="61ADDB7E" w14:textId="77777777" w:rsidR="00993674" w:rsidRDefault="00993674">
                  <w:pPr>
                    <w:spacing w:line="200" w:lineRule="exact"/>
                  </w:pPr>
                </w:p>
                <w:p w14:paraId="65CA545A" w14:textId="77777777" w:rsidR="00993674" w:rsidRDefault="00993674">
                  <w:pPr>
                    <w:spacing w:line="200" w:lineRule="exact"/>
                  </w:pPr>
                </w:p>
                <w:p w14:paraId="1E12E9E6" w14:textId="77777777" w:rsidR="00993674" w:rsidRDefault="00993674">
                  <w:pPr>
                    <w:spacing w:line="200" w:lineRule="exact"/>
                  </w:pPr>
                </w:p>
                <w:p w14:paraId="56A3D0EE" w14:textId="77777777" w:rsidR="00993674" w:rsidRDefault="00993674">
                  <w:pPr>
                    <w:spacing w:line="200" w:lineRule="exact"/>
                  </w:pPr>
                </w:p>
                <w:p w14:paraId="65931306" w14:textId="77777777" w:rsidR="00993674" w:rsidRDefault="00993674">
                  <w:pPr>
                    <w:spacing w:line="200" w:lineRule="exact"/>
                  </w:pPr>
                </w:p>
                <w:p w14:paraId="564DC1D8" w14:textId="77777777" w:rsidR="00993674" w:rsidRDefault="00993674">
                  <w:pPr>
                    <w:spacing w:line="200" w:lineRule="exact"/>
                  </w:pPr>
                </w:p>
                <w:p w14:paraId="00124E32" w14:textId="77777777" w:rsidR="00993674" w:rsidRDefault="00993674">
                  <w:pPr>
                    <w:spacing w:line="200" w:lineRule="exact"/>
                  </w:pPr>
                </w:p>
                <w:p w14:paraId="594E75A8" w14:textId="77777777" w:rsidR="00993674" w:rsidRDefault="00993674">
                  <w:pPr>
                    <w:spacing w:line="200" w:lineRule="exact"/>
                  </w:pPr>
                </w:p>
                <w:p w14:paraId="32048F4A" w14:textId="77777777" w:rsidR="00993674" w:rsidRDefault="00993674">
                  <w:pPr>
                    <w:spacing w:line="200" w:lineRule="exact"/>
                  </w:pPr>
                </w:p>
                <w:p w14:paraId="73F9E884" w14:textId="77777777" w:rsidR="00993674" w:rsidRDefault="00993674">
                  <w:pPr>
                    <w:spacing w:line="200" w:lineRule="exact"/>
                  </w:pPr>
                </w:p>
                <w:p w14:paraId="5559F99A" w14:textId="77777777" w:rsidR="00993674" w:rsidRDefault="00993674">
                  <w:pPr>
                    <w:spacing w:line="200" w:lineRule="exact"/>
                  </w:pPr>
                </w:p>
                <w:p w14:paraId="77C96747" w14:textId="77777777" w:rsidR="00993674" w:rsidRDefault="00993674">
                  <w:pPr>
                    <w:spacing w:line="200" w:lineRule="exact"/>
                  </w:pPr>
                </w:p>
                <w:p w14:paraId="048C02F0" w14:textId="77777777" w:rsidR="00993674" w:rsidRDefault="00993674">
                  <w:pPr>
                    <w:spacing w:line="200" w:lineRule="exact"/>
                  </w:pPr>
                </w:p>
                <w:p w14:paraId="0A595349" w14:textId="77777777" w:rsidR="00993674" w:rsidRDefault="00993674">
                  <w:pPr>
                    <w:spacing w:line="200" w:lineRule="exact"/>
                  </w:pPr>
                </w:p>
                <w:p w14:paraId="1FDCBD6F" w14:textId="77777777" w:rsidR="00993674" w:rsidRDefault="00993674">
                  <w:pPr>
                    <w:spacing w:line="200" w:lineRule="exact"/>
                  </w:pPr>
                </w:p>
                <w:p w14:paraId="725C21B7" w14:textId="77777777" w:rsidR="00993674" w:rsidRDefault="00993674">
                  <w:pPr>
                    <w:spacing w:line="200" w:lineRule="exact"/>
                  </w:pPr>
                </w:p>
                <w:p w14:paraId="538653E1" w14:textId="77777777" w:rsidR="00993674" w:rsidRDefault="00993674">
                  <w:pPr>
                    <w:spacing w:line="200" w:lineRule="exact"/>
                  </w:pPr>
                </w:p>
                <w:p w14:paraId="634CB5E1" w14:textId="77777777" w:rsidR="00993674" w:rsidRDefault="00993674">
                  <w:pPr>
                    <w:spacing w:line="200" w:lineRule="exact"/>
                  </w:pPr>
                </w:p>
                <w:p w14:paraId="10EA5C19" w14:textId="77777777" w:rsidR="00993674" w:rsidRDefault="00993674">
                  <w:pPr>
                    <w:spacing w:line="200" w:lineRule="exact"/>
                  </w:pPr>
                </w:p>
                <w:p w14:paraId="09DBD904" w14:textId="77777777" w:rsidR="00993674" w:rsidRDefault="00993674">
                  <w:pPr>
                    <w:spacing w:line="200" w:lineRule="exact"/>
                  </w:pPr>
                </w:p>
                <w:p w14:paraId="52212F31" w14:textId="77777777" w:rsidR="00993674" w:rsidRDefault="00993674">
                  <w:pPr>
                    <w:spacing w:line="200" w:lineRule="exact"/>
                  </w:pPr>
                </w:p>
                <w:p w14:paraId="5E1C423E" w14:textId="77777777" w:rsidR="00993674" w:rsidRDefault="00993674">
                  <w:pPr>
                    <w:spacing w:line="200" w:lineRule="exact"/>
                  </w:pPr>
                </w:p>
                <w:p w14:paraId="7D261D63" w14:textId="77777777" w:rsidR="00993674" w:rsidRDefault="00993674">
                  <w:pPr>
                    <w:spacing w:line="200" w:lineRule="exact"/>
                  </w:pPr>
                </w:p>
                <w:p w14:paraId="3A424924" w14:textId="77777777" w:rsidR="00993674" w:rsidRDefault="00993674">
                  <w:pPr>
                    <w:spacing w:line="200" w:lineRule="exact"/>
                  </w:pPr>
                </w:p>
                <w:p w14:paraId="1BFCAC64" w14:textId="77777777" w:rsidR="00993674" w:rsidRDefault="00993674">
                  <w:pPr>
                    <w:spacing w:line="200" w:lineRule="exact"/>
                  </w:pPr>
                </w:p>
                <w:p w14:paraId="476E48A7" w14:textId="77777777" w:rsidR="00993674" w:rsidRDefault="00993674">
                  <w:pPr>
                    <w:spacing w:line="200" w:lineRule="exact"/>
                  </w:pPr>
                </w:p>
                <w:p w14:paraId="6CE5FDB7" w14:textId="77777777" w:rsidR="00993674" w:rsidRDefault="00993674">
                  <w:pPr>
                    <w:spacing w:line="200" w:lineRule="exact"/>
                  </w:pPr>
                </w:p>
                <w:p w14:paraId="4E434785" w14:textId="77777777" w:rsidR="00993674" w:rsidRDefault="00993674">
                  <w:pPr>
                    <w:spacing w:line="200" w:lineRule="exact"/>
                  </w:pPr>
                </w:p>
                <w:p w14:paraId="061BA4D8" w14:textId="77777777" w:rsidR="00993674" w:rsidRDefault="00993674">
                  <w:pPr>
                    <w:spacing w:line="200" w:lineRule="exact"/>
                  </w:pPr>
                </w:p>
                <w:p w14:paraId="6D8F98AE" w14:textId="77777777" w:rsidR="00993674" w:rsidRDefault="00993674">
                  <w:pPr>
                    <w:spacing w:line="200" w:lineRule="exact"/>
                  </w:pPr>
                </w:p>
                <w:p w14:paraId="38E13D7A" w14:textId="77777777" w:rsidR="00993674" w:rsidRDefault="00993674">
                  <w:pPr>
                    <w:spacing w:line="200" w:lineRule="exact"/>
                  </w:pPr>
                </w:p>
                <w:p w14:paraId="34004B4F" w14:textId="77777777" w:rsidR="00993674" w:rsidRDefault="00993674">
                  <w:pPr>
                    <w:spacing w:line="200" w:lineRule="exact"/>
                  </w:pPr>
                </w:p>
                <w:p w14:paraId="0A55F550" w14:textId="77777777" w:rsidR="00993674" w:rsidRDefault="00993674">
                  <w:pPr>
                    <w:spacing w:line="200" w:lineRule="exact"/>
                  </w:pPr>
                </w:p>
                <w:p w14:paraId="1EB0A8D9" w14:textId="77777777" w:rsidR="00993674" w:rsidRDefault="00993674">
                  <w:pPr>
                    <w:spacing w:line="200" w:lineRule="exact"/>
                  </w:pPr>
                </w:p>
                <w:p w14:paraId="7A4A5BCE" w14:textId="77777777" w:rsidR="00993674" w:rsidRDefault="00993674">
                  <w:pPr>
                    <w:spacing w:line="200" w:lineRule="exact"/>
                  </w:pPr>
                </w:p>
                <w:p w14:paraId="11B0D8E9" w14:textId="77777777" w:rsidR="00993674" w:rsidRDefault="00993674">
                  <w:pPr>
                    <w:spacing w:line="200" w:lineRule="exact"/>
                  </w:pPr>
                </w:p>
                <w:p w14:paraId="487E2BD9" w14:textId="77777777" w:rsidR="00993674" w:rsidRDefault="00993674">
                  <w:pPr>
                    <w:spacing w:line="200" w:lineRule="exact"/>
                  </w:pPr>
                </w:p>
                <w:p w14:paraId="30DE8C9F" w14:textId="77777777" w:rsidR="000A5E15" w:rsidRDefault="000A5E15">
                  <w:pPr>
                    <w:spacing w:line="200" w:lineRule="exact"/>
                  </w:pPr>
                </w:p>
                <w:p w14:paraId="2B650F6E" w14:textId="77777777" w:rsidR="00993674" w:rsidRDefault="00993674">
                  <w:pPr>
                    <w:spacing w:line="200" w:lineRule="exact"/>
                  </w:pPr>
                </w:p>
                <w:p w14:paraId="5F0DC281" w14:textId="77777777" w:rsidR="00993674" w:rsidRDefault="00993674">
                  <w:pPr>
                    <w:spacing w:line="200" w:lineRule="exact"/>
                  </w:pPr>
                </w:p>
                <w:p w14:paraId="2DEBBD02" w14:textId="77777777" w:rsidR="00993674" w:rsidRDefault="00993674">
                  <w:pPr>
                    <w:spacing w:line="200" w:lineRule="exact"/>
                  </w:pPr>
                </w:p>
                <w:p w14:paraId="47BED004" w14:textId="77777777" w:rsidR="00993674" w:rsidRDefault="00993674">
                  <w:pPr>
                    <w:spacing w:line="200" w:lineRule="exact"/>
                  </w:pPr>
                </w:p>
                <w:p w14:paraId="7E3EFE91" w14:textId="77777777" w:rsidR="00993674" w:rsidRDefault="00993674">
                  <w:pPr>
                    <w:spacing w:line="200" w:lineRule="exact"/>
                  </w:pPr>
                </w:p>
                <w:p w14:paraId="51B90E11" w14:textId="77777777" w:rsidR="00993674" w:rsidRDefault="00993674">
                  <w:pPr>
                    <w:spacing w:line="200" w:lineRule="exact"/>
                  </w:pPr>
                </w:p>
                <w:p w14:paraId="435D72B9" w14:textId="77777777" w:rsidR="00993674" w:rsidRDefault="00993674">
                  <w:pPr>
                    <w:spacing w:line="200" w:lineRule="exact"/>
                  </w:pPr>
                </w:p>
                <w:p w14:paraId="73070729" w14:textId="77777777" w:rsidR="00993674" w:rsidRDefault="00993674">
                  <w:pPr>
                    <w:spacing w:line="200" w:lineRule="exact"/>
                  </w:pPr>
                </w:p>
                <w:p w14:paraId="6FAA9592" w14:textId="77777777" w:rsidR="00993674" w:rsidRDefault="00993674">
                  <w:pPr>
                    <w:spacing w:line="200" w:lineRule="exact"/>
                  </w:pPr>
                </w:p>
                <w:p w14:paraId="7E38EE9B" w14:textId="77777777" w:rsidR="00993674" w:rsidRDefault="00993674">
                  <w:pPr>
                    <w:spacing w:line="200" w:lineRule="exact"/>
                  </w:pPr>
                </w:p>
                <w:p w14:paraId="6926B827" w14:textId="77777777" w:rsidR="00993674" w:rsidRDefault="00993674">
                  <w:pPr>
                    <w:spacing w:line="200" w:lineRule="exact"/>
                  </w:pPr>
                </w:p>
                <w:p w14:paraId="0D739626" w14:textId="77777777" w:rsidR="00993674" w:rsidRDefault="00993674">
                  <w:pPr>
                    <w:spacing w:line="200" w:lineRule="exact"/>
                  </w:pPr>
                </w:p>
                <w:p w14:paraId="524B05BF" w14:textId="2F0B9B4B" w:rsidR="00590445" w:rsidRDefault="00590445" w:rsidP="00590445">
                  <w:pPr>
                    <w:spacing w:line="200" w:lineRule="exact"/>
                    <w:jc w:val="center"/>
                  </w:pPr>
                </w:p>
                <w:p w14:paraId="7CF3D28E" w14:textId="77777777" w:rsidR="00993674" w:rsidRDefault="00993674">
                  <w:pPr>
                    <w:spacing w:line="200" w:lineRule="exact"/>
                  </w:pPr>
                </w:p>
                <w:p w14:paraId="30E17ED5" w14:textId="77777777" w:rsidR="00993674" w:rsidRDefault="00993674">
                  <w:pPr>
                    <w:spacing w:line="200" w:lineRule="exact"/>
                  </w:pPr>
                </w:p>
                <w:p w14:paraId="55CB84EC" w14:textId="77777777" w:rsidR="00993674" w:rsidRDefault="00993674">
                  <w:pPr>
                    <w:spacing w:line="200" w:lineRule="exact"/>
                  </w:pPr>
                </w:p>
                <w:p w14:paraId="7BB73FE0" w14:textId="77777777" w:rsidR="00993674" w:rsidRDefault="00993674">
                  <w:pPr>
                    <w:spacing w:line="200" w:lineRule="exact"/>
                  </w:pPr>
                </w:p>
                <w:p w14:paraId="401A7507" w14:textId="77777777" w:rsidR="00993674" w:rsidRDefault="00993674">
                  <w:pPr>
                    <w:spacing w:line="200" w:lineRule="exact"/>
                  </w:pPr>
                </w:p>
                <w:p w14:paraId="520862BC" w14:textId="77777777" w:rsidR="00993674" w:rsidRDefault="00993674">
                  <w:pPr>
                    <w:spacing w:line="200" w:lineRule="exact"/>
                  </w:pPr>
                </w:p>
                <w:p w14:paraId="26C0B44B" w14:textId="77777777" w:rsidR="00993674" w:rsidRDefault="00993674">
                  <w:pPr>
                    <w:spacing w:line="200" w:lineRule="exact"/>
                  </w:pPr>
                </w:p>
                <w:p w14:paraId="49D16D99" w14:textId="77777777" w:rsidR="00993674" w:rsidRDefault="00993674">
                  <w:pPr>
                    <w:spacing w:line="200" w:lineRule="exact"/>
                  </w:pPr>
                </w:p>
                <w:p w14:paraId="026663F2" w14:textId="77777777" w:rsidR="00993674" w:rsidRDefault="00993674">
                  <w:pPr>
                    <w:spacing w:line="200" w:lineRule="exact"/>
                  </w:pPr>
                </w:p>
                <w:p w14:paraId="2D14FAD4" w14:textId="77777777" w:rsidR="00993674" w:rsidRDefault="00993674">
                  <w:pPr>
                    <w:spacing w:line="200" w:lineRule="exact"/>
                  </w:pPr>
                </w:p>
                <w:p w14:paraId="18E76E89" w14:textId="77777777" w:rsidR="00993674" w:rsidRDefault="00993674">
                  <w:pPr>
                    <w:spacing w:line="200" w:lineRule="exact"/>
                  </w:pPr>
                </w:p>
                <w:p w14:paraId="01884E3F" w14:textId="77777777" w:rsidR="00993674" w:rsidRDefault="00993674">
                  <w:pPr>
                    <w:spacing w:line="200" w:lineRule="exact"/>
                  </w:pPr>
                </w:p>
                <w:p w14:paraId="652E7D82" w14:textId="77777777" w:rsidR="00993674" w:rsidRDefault="00993674">
                  <w:pPr>
                    <w:spacing w:line="200" w:lineRule="exact"/>
                  </w:pPr>
                </w:p>
                <w:p w14:paraId="4391CE07" w14:textId="77777777" w:rsidR="00993674" w:rsidRDefault="00993674">
                  <w:pPr>
                    <w:spacing w:line="200" w:lineRule="exact"/>
                  </w:pPr>
                </w:p>
                <w:p w14:paraId="4B99B3C4" w14:textId="77777777" w:rsidR="00993674" w:rsidRDefault="00993674">
                  <w:pPr>
                    <w:spacing w:line="200" w:lineRule="exact"/>
                  </w:pPr>
                </w:p>
                <w:p w14:paraId="62923C25" w14:textId="77777777" w:rsidR="00993674" w:rsidRDefault="00993674">
                  <w:pPr>
                    <w:spacing w:line="200" w:lineRule="exact"/>
                  </w:pPr>
                </w:p>
                <w:p w14:paraId="1F1A3E65" w14:textId="77777777" w:rsidR="00993674" w:rsidRDefault="00993674">
                  <w:pPr>
                    <w:spacing w:before="17" w:line="260" w:lineRule="exact"/>
                    <w:rPr>
                      <w:sz w:val="26"/>
                      <w:szCs w:val="26"/>
                    </w:rPr>
                  </w:pPr>
                </w:p>
                <w:p w14:paraId="27B3457E" w14:textId="734C62C5" w:rsidR="00993674" w:rsidRDefault="00993674">
                  <w:pPr>
                    <w:spacing w:before="62"/>
                    <w:ind w:right="826"/>
                    <w:jc w:val="right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</w:p>
    <w:p w14:paraId="5215EF85" w14:textId="4DA10D50" w:rsidR="00993674" w:rsidRDefault="00993674">
      <w:pPr>
        <w:spacing w:before="44"/>
        <w:ind w:left="1486" w:right="-30"/>
        <w:jc w:val="center"/>
        <w:rPr>
          <w:sz w:val="14"/>
          <w:szCs w:val="14"/>
        </w:rPr>
      </w:pPr>
    </w:p>
    <w:p w14:paraId="6ABFE28A" w14:textId="596F9C5B" w:rsidR="00993674" w:rsidRDefault="00716B76" w:rsidP="00716B76">
      <w:pPr>
        <w:spacing w:before="29"/>
        <w:rPr>
          <w:sz w:val="16"/>
          <w:szCs w:val="16"/>
        </w:rPr>
      </w:pPr>
      <w:r>
        <w:br w:type="column"/>
      </w:r>
    </w:p>
    <w:sectPr w:rsidR="00993674">
      <w:type w:val="continuous"/>
      <w:pgSz w:w="11920" w:h="16840"/>
      <w:pgMar w:top="1560" w:right="340" w:bottom="280" w:left="700" w:header="720" w:footer="720" w:gutter="0"/>
      <w:cols w:num="2" w:space="720" w:equalWidth="0">
        <w:col w:w="3790" w:space="4529"/>
        <w:col w:w="256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C5FD9"/>
    <w:multiLevelType w:val="multilevel"/>
    <w:tmpl w:val="A0B015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139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74"/>
    <w:rsid w:val="000A5E15"/>
    <w:rsid w:val="00157089"/>
    <w:rsid w:val="001E1CAE"/>
    <w:rsid w:val="00205829"/>
    <w:rsid w:val="002220DA"/>
    <w:rsid w:val="002372FD"/>
    <w:rsid w:val="002F141B"/>
    <w:rsid w:val="0035041C"/>
    <w:rsid w:val="003B1B5C"/>
    <w:rsid w:val="003D4CDC"/>
    <w:rsid w:val="004B57C7"/>
    <w:rsid w:val="00590445"/>
    <w:rsid w:val="00591168"/>
    <w:rsid w:val="005F6352"/>
    <w:rsid w:val="00617A03"/>
    <w:rsid w:val="00622E7F"/>
    <w:rsid w:val="006269FD"/>
    <w:rsid w:val="006A074C"/>
    <w:rsid w:val="006C3732"/>
    <w:rsid w:val="00716B76"/>
    <w:rsid w:val="007F35C6"/>
    <w:rsid w:val="00991933"/>
    <w:rsid w:val="00993674"/>
    <w:rsid w:val="00AB5328"/>
    <w:rsid w:val="00BE0426"/>
    <w:rsid w:val="00C20728"/>
    <w:rsid w:val="00CF24C8"/>
    <w:rsid w:val="00DB22A6"/>
    <w:rsid w:val="00EF0BD7"/>
    <w:rsid w:val="00F02646"/>
    <w:rsid w:val="00F41ABA"/>
    <w:rsid w:val="00FD0A1B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4:docId w14:val="7802A5DA"/>
  <w15:docId w15:val="{5D1A1679-3D98-40ED-96D9-24ED8D4C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02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Hassard</dc:creator>
  <cp:lastModifiedBy>Tom Hassard</cp:lastModifiedBy>
  <cp:revision>17</cp:revision>
  <dcterms:created xsi:type="dcterms:W3CDTF">2022-08-16T16:05:00Z</dcterms:created>
  <dcterms:modified xsi:type="dcterms:W3CDTF">2022-08-16T17:48:00Z</dcterms:modified>
</cp:coreProperties>
</file>